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671777CC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B05B38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B05B38">
        <w:rPr>
          <w:sz w:val="32"/>
          <w:szCs w:val="32"/>
        </w:rPr>
        <w:t>január 24</w:t>
      </w:r>
      <w:r w:rsidR="00B7411B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17A70391" w:rsidR="0037512C" w:rsidRPr="00930BFE" w:rsidRDefault="004F37D5" w:rsidP="00930BFE">
      <w:pPr>
        <w:shd w:val="clear" w:color="auto" w:fill="FFFFFF"/>
        <w:ind w:left="780"/>
        <w:rPr>
          <w:b/>
          <w:u w:val="single"/>
        </w:rPr>
      </w:pPr>
      <w:r w:rsidRPr="004F37D5">
        <w:rPr>
          <w:b/>
          <w:sz w:val="44"/>
          <w:szCs w:val="44"/>
          <w:u w:val="single"/>
        </w:rPr>
        <w:t>3</w:t>
      </w:r>
      <w:r w:rsidR="004E7496" w:rsidRPr="004F37D5">
        <w:rPr>
          <w:b/>
          <w:sz w:val="44"/>
          <w:szCs w:val="44"/>
          <w:u w:val="single"/>
        </w:rPr>
        <w:t>.</w:t>
      </w:r>
      <w:r w:rsidR="004E7496">
        <w:rPr>
          <w:b/>
          <w:u w:val="single"/>
        </w:rPr>
        <w:t xml:space="preserve">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F17EA9C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404CDE">
        <w:rPr>
          <w:bCs/>
        </w:rPr>
        <w:t xml:space="preserve">Dr. Neller Vivien </w:t>
      </w:r>
      <w:r w:rsidR="007E4248">
        <w:rPr>
          <w:bCs/>
        </w:rPr>
        <w:t>fogorvos feladat-ellátás ügye</w:t>
      </w:r>
      <w:r w:rsidR="00404CDE">
        <w:rPr>
          <w:bCs/>
        </w:rPr>
        <w:t xml:space="preserve"> 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4732BB6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2DFE1AF" w:rsidR="001B0C28" w:rsidRPr="006A3797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6A3797" w:rsidRPr="006A3797">
        <w:rPr>
          <w:bCs/>
        </w:rPr>
        <w:t>Szociális, Kulturális, Egészségügyi és Sport Bizottság</w:t>
      </w:r>
    </w:p>
    <w:p w14:paraId="4089CD0C" w14:textId="77777777" w:rsidR="009E4CD5" w:rsidRPr="006A3797" w:rsidRDefault="009E4CD5" w:rsidP="009E4CD5">
      <w:pPr>
        <w:shd w:val="clear" w:color="auto" w:fill="FFFFFF"/>
        <w:rPr>
          <w:bCs/>
        </w:rPr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0D04ECD3" w14:textId="04EE8374" w:rsidR="00404CDE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B05B38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B05B38">
        <w:rPr>
          <w:b/>
          <w:sz w:val="28"/>
        </w:rPr>
        <w:t>január 24</w:t>
      </w:r>
      <w:r w:rsidR="008654F3">
        <w:rPr>
          <w:b/>
          <w:sz w:val="28"/>
        </w:rPr>
        <w:t>-</w:t>
      </w:r>
      <w:r w:rsidR="00B7411B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</w:p>
    <w:p w14:paraId="267C7DA6" w14:textId="1A1235E0" w:rsidR="0037512C" w:rsidRPr="00602176" w:rsidRDefault="00404CDE" w:rsidP="00BE2608">
      <w:pPr>
        <w:shd w:val="clear" w:color="auto" w:fill="FFFFFF"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 xml:space="preserve">Dr. Neller Vivien </w:t>
      </w:r>
      <w:r w:rsidR="007E4248">
        <w:rPr>
          <w:b/>
          <w:bCs/>
          <w:sz w:val="28"/>
          <w:szCs w:val="28"/>
        </w:rPr>
        <w:t>fogorvos feladat-ellátás ügyében</w:t>
      </w: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18944DEC" w14:textId="3280B17E" w:rsidR="00CF6CF5" w:rsidRDefault="0005409B" w:rsidP="0005409B">
      <w:r>
        <w:t xml:space="preserve">Dr. Neller Vivien a gádorosi vegyes fogászati körzet fogorvosa </w:t>
      </w:r>
      <w:r w:rsidR="00404CDE" w:rsidRPr="0005409B">
        <w:t>202</w:t>
      </w:r>
      <w:r w:rsidR="00B05B38">
        <w:t>3</w:t>
      </w:r>
      <w:r w:rsidR="00404CDE" w:rsidRPr="0005409B">
        <w:t xml:space="preserve">. </w:t>
      </w:r>
      <w:r w:rsidR="00B05B38">
        <w:t>január 12</w:t>
      </w:r>
      <w:r>
        <w:t>-én érkezett kérelmében,</w:t>
      </w:r>
      <w:r w:rsidRPr="0005409B">
        <w:t xml:space="preserve"> </w:t>
      </w:r>
      <w:r>
        <w:t xml:space="preserve">mint a </w:t>
      </w:r>
      <w:proofErr w:type="spellStart"/>
      <w:r>
        <w:t>Tominell-Dent</w:t>
      </w:r>
      <w:proofErr w:type="spellEnd"/>
      <w:r>
        <w:t xml:space="preserve"> Kft. ügyvezetője kéri, hogy a </w:t>
      </w:r>
      <w:r w:rsidR="005C02CC">
        <w:t xml:space="preserve">feladat-ellátási </w:t>
      </w:r>
      <w:r>
        <w:t xml:space="preserve">szerződésben </w:t>
      </w:r>
      <w:r w:rsidR="00F37CE6">
        <w:t>módosítás</w:t>
      </w:r>
      <w:r w:rsidR="00B05B38">
        <w:t>okat</w:t>
      </w:r>
      <w:r w:rsidR="00F37CE6">
        <w:t xml:space="preserve"> eszközöljenek, </w:t>
      </w:r>
      <w:r w:rsidR="00B05B38">
        <w:t xml:space="preserve">hogy a pácienseknek végre minden nap lehetőségük legyen panaszaikkal felkeresni a rendelőt. </w:t>
      </w:r>
    </w:p>
    <w:p w14:paraId="5E319F0F" w14:textId="77777777" w:rsidR="00CF6CF5" w:rsidRDefault="00CF6CF5" w:rsidP="0005409B"/>
    <w:p w14:paraId="559A3979" w14:textId="5B28FEE2" w:rsidR="00743805" w:rsidRDefault="00B05B38" w:rsidP="0005409B">
      <w:r>
        <w:t xml:space="preserve">2023. március 1. napjától módosítani </w:t>
      </w:r>
      <w:r w:rsidR="00E516A3">
        <w:t xml:space="preserve">kéri </w:t>
      </w:r>
      <w:r w:rsidR="00784671">
        <w:t>a szerződésben</w:t>
      </w:r>
      <w:r w:rsidR="00F00B7E">
        <w:t>, hogy</w:t>
      </w:r>
      <w:r w:rsidR="00784671">
        <w:t xml:space="preserve"> </w:t>
      </w:r>
      <w:r w:rsidR="00F00B7E">
        <w:t xml:space="preserve">dr. Hajdu Ilona </w:t>
      </w:r>
      <w:r w:rsidR="00E516A3">
        <w:t>ta</w:t>
      </w:r>
      <w:r w:rsidR="00784671">
        <w:t>r</w:t>
      </w:r>
      <w:r w:rsidR="00E516A3">
        <w:t>tós helyette</w:t>
      </w:r>
      <w:r>
        <w:t>sítési státuszból kerüljön vissza eseti helyettes státuszába</w:t>
      </w:r>
      <w:r w:rsidR="00F00B7E">
        <w:t xml:space="preserve"> dr. </w:t>
      </w:r>
      <w:proofErr w:type="spellStart"/>
      <w:r w:rsidR="00F00B7E">
        <w:t>Nébl</w:t>
      </w:r>
      <w:proofErr w:type="spellEnd"/>
      <w:r w:rsidR="00F00B7E">
        <w:t xml:space="preserve"> Annamária doktornő mellé, így két eseti helyettese lenne a körzetnek. </w:t>
      </w:r>
    </w:p>
    <w:p w14:paraId="1346B59C" w14:textId="77777777" w:rsidR="00F27CC5" w:rsidRDefault="00F27CC5" w:rsidP="0005409B"/>
    <w:p w14:paraId="455D6D19" w14:textId="52C00D69" w:rsidR="00743805" w:rsidRDefault="00F00B7E" w:rsidP="0005409B">
      <w:r>
        <w:t>A rendelési idő módosítása a következőképpen történne:</w:t>
      </w:r>
    </w:p>
    <w:p w14:paraId="2CCF45B2" w14:textId="77777777" w:rsidR="00F00B7E" w:rsidRDefault="00F00B7E" w:rsidP="0005409B"/>
    <w:p w14:paraId="089EAC3A" w14:textId="588DF018" w:rsidR="00F00B7E" w:rsidRDefault="00F00B7E" w:rsidP="0005409B">
      <w:r>
        <w:t xml:space="preserve">Hétfő: </w:t>
      </w:r>
      <w:r>
        <w:tab/>
      </w:r>
      <w:r>
        <w:tab/>
        <w:t>0</w:t>
      </w:r>
      <w:r w:rsidR="007F76EC">
        <w:t>8</w:t>
      </w:r>
      <w:r>
        <w:t>:</w:t>
      </w:r>
      <w:r w:rsidR="007F76EC">
        <w:t>0</w:t>
      </w:r>
      <w:r>
        <w:t>0 – 1</w:t>
      </w:r>
      <w:r w:rsidR="007F76EC">
        <w:t>6</w:t>
      </w:r>
      <w:r>
        <w:t>:</w:t>
      </w:r>
      <w:r w:rsidR="007F76EC">
        <w:t>0</w:t>
      </w:r>
      <w:r>
        <w:t>0</w:t>
      </w:r>
    </w:p>
    <w:p w14:paraId="051DC31E" w14:textId="45B9D651" w:rsidR="00F00B7E" w:rsidRDefault="00F00B7E" w:rsidP="0005409B">
      <w:r>
        <w:t xml:space="preserve">Kedd: </w:t>
      </w:r>
      <w:r>
        <w:tab/>
      </w:r>
      <w:r>
        <w:tab/>
        <w:t>07:30 – 1</w:t>
      </w:r>
      <w:r w:rsidR="007F76EC">
        <w:t>2</w:t>
      </w:r>
      <w:r>
        <w:t>:30</w:t>
      </w:r>
    </w:p>
    <w:p w14:paraId="3DCE10F1" w14:textId="21FF8A29" w:rsidR="00F00B7E" w:rsidRDefault="00F00B7E" w:rsidP="0005409B">
      <w:r>
        <w:t xml:space="preserve">Szerda: </w:t>
      </w:r>
      <w:r>
        <w:tab/>
        <w:t>0</w:t>
      </w:r>
      <w:r w:rsidR="007F76EC">
        <w:t>8</w:t>
      </w:r>
      <w:r>
        <w:t>:</w:t>
      </w:r>
      <w:r w:rsidR="007F76EC">
        <w:t>0</w:t>
      </w:r>
      <w:r>
        <w:t>0 – 1</w:t>
      </w:r>
      <w:r w:rsidR="007F76EC">
        <w:t>6</w:t>
      </w:r>
      <w:r>
        <w:t>:</w:t>
      </w:r>
      <w:r w:rsidR="007F76EC">
        <w:t>0</w:t>
      </w:r>
      <w:r>
        <w:t>0</w:t>
      </w:r>
    </w:p>
    <w:p w14:paraId="2FEF3C3B" w14:textId="2D0BABDD" w:rsidR="00F00B7E" w:rsidRDefault="00F00B7E" w:rsidP="0005409B">
      <w:r>
        <w:t xml:space="preserve">Csütörtök: </w:t>
      </w:r>
      <w:r>
        <w:tab/>
        <w:t>07:30 – 1</w:t>
      </w:r>
      <w:r w:rsidR="007F76EC">
        <w:t>2</w:t>
      </w:r>
      <w:r>
        <w:t>:</w:t>
      </w:r>
      <w:r w:rsidR="007F76EC">
        <w:t>0</w:t>
      </w:r>
      <w:r>
        <w:t>0</w:t>
      </w:r>
      <w:r w:rsidR="007F76EC">
        <w:t xml:space="preserve">    –     09:00 – 11:00 Iskolafogászat</w:t>
      </w:r>
    </w:p>
    <w:p w14:paraId="42BB268B" w14:textId="62076F51" w:rsidR="00F00B7E" w:rsidRDefault="00F00B7E" w:rsidP="0005409B">
      <w:r>
        <w:t xml:space="preserve">Péntek: </w:t>
      </w:r>
      <w:r>
        <w:tab/>
        <w:t>0</w:t>
      </w:r>
      <w:r w:rsidR="007F76EC">
        <w:t>8</w:t>
      </w:r>
      <w:r>
        <w:t>:</w:t>
      </w:r>
      <w:r w:rsidR="007F76EC">
        <w:t>0</w:t>
      </w:r>
      <w:r>
        <w:t>0 – 1</w:t>
      </w:r>
      <w:r w:rsidR="007F76EC">
        <w:t>2</w:t>
      </w:r>
      <w:r>
        <w:t>:</w:t>
      </w:r>
      <w:r w:rsidR="007F76EC">
        <w:t>0</w:t>
      </w:r>
      <w:r>
        <w:t>0</w:t>
      </w:r>
    </w:p>
    <w:p w14:paraId="6B38AFAC" w14:textId="77777777" w:rsidR="00F00B7E" w:rsidRDefault="00F00B7E" w:rsidP="0005409B"/>
    <w:p w14:paraId="26BB1D84" w14:textId="1AB1E61F" w:rsidR="00743805" w:rsidRPr="0005409B" w:rsidRDefault="00743805" w:rsidP="0005409B">
      <w:r>
        <w:t>Kérem a tisztelt Képviselő-testületet az előterjesztés megvitatására és a határozat meghozatalára.</w:t>
      </w:r>
    </w:p>
    <w:p w14:paraId="49B9F3FF" w14:textId="77777777" w:rsidR="003A009E" w:rsidRDefault="003A009E" w:rsidP="008654F3"/>
    <w:p w14:paraId="1E9D1B02" w14:textId="77777777" w:rsidR="0094463E" w:rsidRPr="002C65ED" w:rsidRDefault="0094463E" w:rsidP="0094463E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>:</w:t>
      </w:r>
    </w:p>
    <w:p w14:paraId="088F8A22" w14:textId="3542C295" w:rsidR="0094463E" w:rsidRDefault="0094463E" w:rsidP="00F27CC5">
      <w:pPr>
        <w:rPr>
          <w:rFonts w:eastAsiaTheme="minorHAnsi"/>
          <w:shd w:val="clear" w:color="auto" w:fill="FFFFFF"/>
        </w:rPr>
      </w:pPr>
      <w:r>
        <w:t xml:space="preserve">Gádoros Nagyközség Önkormányzat Képviselő-testülete </w:t>
      </w:r>
      <w:r w:rsidR="00743805">
        <w:t xml:space="preserve">hozzájárul ahhoz, hogy a </w:t>
      </w:r>
      <w:r w:rsidR="00F27CC5" w:rsidRPr="00015306">
        <w:rPr>
          <w:rFonts w:eastAsiaTheme="minorHAnsi"/>
          <w:shd w:val="clear" w:color="auto" w:fill="FFFFFF"/>
        </w:rPr>
        <w:t>2021. július 01. napjától Gádoros Nagyközség közigazgatási területén az 5932 Gádoros, Kossuth Lajos utca 27. szám alatti</w:t>
      </w:r>
      <w:r w:rsidR="00294896">
        <w:rPr>
          <w:rFonts w:eastAsiaTheme="minorHAnsi"/>
          <w:shd w:val="clear" w:color="auto" w:fill="FFFFFF"/>
        </w:rPr>
        <w:t xml:space="preserve"> </w:t>
      </w:r>
      <w:r w:rsidR="00F27CC5" w:rsidRPr="00015306">
        <w:rPr>
          <w:rFonts w:eastAsiaTheme="minorHAnsi"/>
          <w:shd w:val="clear" w:color="auto" w:fill="FFFFFF"/>
        </w:rPr>
        <w:t xml:space="preserve">körzet területi ellátási kötelezettségre vonatkozó fogorvosi tevékenység ellátására </w:t>
      </w:r>
      <w:r w:rsidR="00F27CC5">
        <w:rPr>
          <w:rFonts w:eastAsiaTheme="minorHAnsi"/>
          <w:shd w:val="clear" w:color="auto" w:fill="FFFFFF"/>
        </w:rPr>
        <w:t>kötött</w:t>
      </w:r>
      <w:r w:rsidR="00F27CC5" w:rsidRPr="00015306">
        <w:rPr>
          <w:rFonts w:eastAsiaTheme="minorHAnsi"/>
          <w:shd w:val="clear" w:color="auto" w:fill="FFFFFF"/>
        </w:rPr>
        <w:t xml:space="preserve"> </w:t>
      </w:r>
      <w:r w:rsidR="0063055C">
        <w:rPr>
          <w:rFonts w:eastAsiaTheme="minorHAnsi"/>
          <w:shd w:val="clear" w:color="auto" w:fill="FFFFFF"/>
        </w:rPr>
        <w:t xml:space="preserve">230-21/2021. iktatószámú </w:t>
      </w:r>
      <w:r w:rsidR="0063055C" w:rsidRPr="00B06D07">
        <w:rPr>
          <w:rFonts w:eastAsiaTheme="minorHAnsi"/>
          <w:b/>
          <w:bCs/>
          <w:shd w:val="clear" w:color="auto" w:fill="FFFFFF"/>
        </w:rPr>
        <w:t xml:space="preserve">feladat-ellátási </w:t>
      </w:r>
      <w:r w:rsidR="00F27CC5" w:rsidRPr="00B06D07">
        <w:rPr>
          <w:rFonts w:eastAsiaTheme="minorHAnsi"/>
          <w:b/>
          <w:bCs/>
          <w:shd w:val="clear" w:color="auto" w:fill="FFFFFF"/>
        </w:rPr>
        <w:t>szerződés</w:t>
      </w:r>
      <w:r w:rsidR="00597660">
        <w:rPr>
          <w:rFonts w:eastAsiaTheme="minorHAnsi"/>
          <w:shd w:val="clear" w:color="auto" w:fill="FFFFFF"/>
        </w:rPr>
        <w:t xml:space="preserve"> a</w:t>
      </w:r>
      <w:r w:rsidR="00F27CC5" w:rsidRPr="00015306">
        <w:rPr>
          <w:rFonts w:eastAsiaTheme="minorHAnsi"/>
          <w:shd w:val="clear" w:color="auto" w:fill="FFFFFF"/>
        </w:rPr>
        <w:t xml:space="preserve"> TOMINELL-DENT Kft. Egészségügyi Szolgáltatóval Dr. Neller Vivien (81422</w:t>
      </w:r>
      <w:r w:rsidR="00597660">
        <w:rPr>
          <w:rFonts w:eastAsiaTheme="minorHAnsi"/>
          <w:shd w:val="clear" w:color="auto" w:fill="FFFFFF"/>
        </w:rPr>
        <w:t xml:space="preserve">) fogorvossal </w:t>
      </w:r>
      <w:r w:rsidR="00597660" w:rsidRPr="00B06D07">
        <w:rPr>
          <w:rFonts w:eastAsiaTheme="minorHAnsi"/>
          <w:b/>
          <w:bCs/>
          <w:shd w:val="clear" w:color="auto" w:fill="FFFFFF"/>
        </w:rPr>
        <w:t>módosí</w:t>
      </w:r>
      <w:r w:rsidR="00E16647" w:rsidRPr="00B06D07">
        <w:rPr>
          <w:rFonts w:eastAsiaTheme="minorHAnsi"/>
          <w:b/>
          <w:bCs/>
          <w:shd w:val="clear" w:color="auto" w:fill="FFFFFF"/>
        </w:rPr>
        <w:t>tásra kerül</w:t>
      </w:r>
      <w:r w:rsidR="00E57A9B">
        <w:rPr>
          <w:rFonts w:eastAsiaTheme="minorHAnsi"/>
          <w:shd w:val="clear" w:color="auto" w:fill="FFFFFF"/>
        </w:rPr>
        <w:t xml:space="preserve"> </w:t>
      </w:r>
      <w:r w:rsidR="00B06D07" w:rsidRPr="00B06D07">
        <w:rPr>
          <w:rFonts w:eastAsiaTheme="minorHAnsi"/>
          <w:b/>
          <w:bCs/>
          <w:shd w:val="clear" w:color="auto" w:fill="FFFFFF"/>
        </w:rPr>
        <w:t>2023. március 1. napjától</w:t>
      </w:r>
      <w:r w:rsidR="00597660">
        <w:rPr>
          <w:rFonts w:eastAsiaTheme="minorHAnsi"/>
          <w:shd w:val="clear" w:color="auto" w:fill="FFFFFF"/>
        </w:rPr>
        <w:t xml:space="preserve"> a következőképpen:</w:t>
      </w:r>
    </w:p>
    <w:p w14:paraId="6B442152" w14:textId="6697FF8B" w:rsidR="005F3B98" w:rsidRDefault="005F3B98" w:rsidP="00F27CC5">
      <w:pPr>
        <w:rPr>
          <w:rFonts w:eastAsiaTheme="minorHAnsi"/>
          <w:shd w:val="clear" w:color="auto" w:fill="FFFFFF"/>
        </w:rPr>
      </w:pPr>
    </w:p>
    <w:p w14:paraId="78C7DD00" w14:textId="5DF6F675" w:rsidR="0063055C" w:rsidRDefault="005C02CC" w:rsidP="00F27CC5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>Feladat-ellátási szerződés 8.) pont re</w:t>
      </w:r>
      <w:r w:rsidR="005F3B98">
        <w:rPr>
          <w:rFonts w:eastAsiaTheme="minorHAnsi"/>
          <w:shd w:val="clear" w:color="auto" w:fill="FFFFFF"/>
        </w:rPr>
        <w:t>nd</w:t>
      </w:r>
      <w:r>
        <w:rPr>
          <w:rFonts w:eastAsiaTheme="minorHAnsi"/>
          <w:shd w:val="clear" w:color="auto" w:fill="FFFFFF"/>
        </w:rPr>
        <w:t>elési idő:</w:t>
      </w:r>
    </w:p>
    <w:p w14:paraId="01D5EA94" w14:textId="77777777" w:rsidR="007F76EC" w:rsidRDefault="007F76EC" w:rsidP="007F76EC"/>
    <w:p w14:paraId="0694D23D" w14:textId="77777777" w:rsidR="007F76EC" w:rsidRDefault="007F76EC" w:rsidP="007F76EC">
      <w:r>
        <w:t xml:space="preserve">Hétfő: </w:t>
      </w:r>
      <w:r>
        <w:tab/>
      </w:r>
      <w:r>
        <w:tab/>
        <w:t>08:00 – 16:00</w:t>
      </w:r>
    </w:p>
    <w:p w14:paraId="1652108F" w14:textId="77777777" w:rsidR="007F76EC" w:rsidRDefault="007F76EC" w:rsidP="007F76EC">
      <w:r>
        <w:t xml:space="preserve">Kedd: </w:t>
      </w:r>
      <w:r>
        <w:tab/>
      </w:r>
      <w:r>
        <w:tab/>
        <w:t>07:30 – 12:30</w:t>
      </w:r>
    </w:p>
    <w:p w14:paraId="6551F05D" w14:textId="77777777" w:rsidR="007F76EC" w:rsidRDefault="007F76EC" w:rsidP="007F76EC">
      <w:r>
        <w:t xml:space="preserve">Szerda: </w:t>
      </w:r>
      <w:r>
        <w:tab/>
        <w:t>08:00 – 16:00</w:t>
      </w:r>
    </w:p>
    <w:p w14:paraId="137F1A1C" w14:textId="02D6E92B" w:rsidR="007F76EC" w:rsidRDefault="007F76EC" w:rsidP="007F76EC">
      <w:r>
        <w:t xml:space="preserve">Csütörtök: </w:t>
      </w:r>
      <w:r>
        <w:tab/>
        <w:t>07:30 – 12:00    –     09:00 – 11:00 Iskolafogászat</w:t>
      </w:r>
    </w:p>
    <w:p w14:paraId="0E1958C6" w14:textId="77777777" w:rsidR="007F76EC" w:rsidRDefault="007F76EC" w:rsidP="007F76EC">
      <w:r>
        <w:t xml:space="preserve">Péntek: </w:t>
      </w:r>
      <w:r>
        <w:tab/>
        <w:t>08:00 – 12:00</w:t>
      </w:r>
    </w:p>
    <w:p w14:paraId="27B713E2" w14:textId="77777777" w:rsidR="005F3B98" w:rsidRDefault="005F3B98" w:rsidP="00F27CC5">
      <w:pPr>
        <w:rPr>
          <w:rFonts w:eastAsiaTheme="minorHAnsi"/>
          <w:shd w:val="clear" w:color="auto" w:fill="FFFFFF"/>
        </w:rPr>
      </w:pPr>
    </w:p>
    <w:p w14:paraId="363D9B58" w14:textId="5F5B8A1A" w:rsidR="00597660" w:rsidRDefault="0063055C" w:rsidP="00F27CC5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>Feladat-ellátási szerződés 12.)</w:t>
      </w:r>
      <w:r w:rsidR="005F3B98">
        <w:rPr>
          <w:rFonts w:eastAsiaTheme="minorHAnsi"/>
          <w:shd w:val="clear" w:color="auto" w:fill="FFFFFF"/>
        </w:rPr>
        <w:t xml:space="preserve"> </w:t>
      </w:r>
      <w:proofErr w:type="gramStart"/>
      <w:r w:rsidR="005F3B98">
        <w:rPr>
          <w:rFonts w:eastAsiaTheme="minorHAnsi"/>
          <w:shd w:val="clear" w:color="auto" w:fill="FFFFFF"/>
        </w:rPr>
        <w:t xml:space="preserve">pont: </w:t>
      </w:r>
      <w:r>
        <w:rPr>
          <w:rFonts w:eastAsiaTheme="minorHAnsi"/>
          <w:shd w:val="clear" w:color="auto" w:fill="FFFFFF"/>
        </w:rPr>
        <w:t xml:space="preserve"> </w:t>
      </w:r>
      <w:r w:rsidR="00874959">
        <w:rPr>
          <w:rFonts w:eastAsiaTheme="minorHAnsi"/>
          <w:shd w:val="clear" w:color="auto" w:fill="FFFFFF"/>
        </w:rPr>
        <w:t>Dr.</w:t>
      </w:r>
      <w:proofErr w:type="gramEnd"/>
      <w:r w:rsidR="00874959">
        <w:rPr>
          <w:rFonts w:eastAsiaTheme="minorHAnsi"/>
          <w:shd w:val="clear" w:color="auto" w:fill="FFFFFF"/>
        </w:rPr>
        <w:t xml:space="preserve"> Hajdu Ilona fogorvost </w:t>
      </w:r>
      <w:r>
        <w:rPr>
          <w:rFonts w:eastAsiaTheme="minorHAnsi"/>
          <w:shd w:val="clear" w:color="auto" w:fill="FFFFFF"/>
        </w:rPr>
        <w:t>az eseti helyettes</w:t>
      </w:r>
      <w:r w:rsidR="00874959">
        <w:rPr>
          <w:rFonts w:eastAsiaTheme="minorHAnsi"/>
          <w:shd w:val="clear" w:color="auto" w:fill="FFFFFF"/>
        </w:rPr>
        <w:t>i</w:t>
      </w:r>
      <w:r>
        <w:rPr>
          <w:rFonts w:eastAsiaTheme="minorHAnsi"/>
          <w:shd w:val="clear" w:color="auto" w:fill="FFFFFF"/>
        </w:rPr>
        <w:t xml:space="preserve"> státuszb</w:t>
      </w:r>
      <w:r w:rsidR="00E57A9B">
        <w:rPr>
          <w:rFonts w:eastAsiaTheme="minorHAnsi"/>
          <w:shd w:val="clear" w:color="auto" w:fill="FFFFFF"/>
        </w:rPr>
        <w:t>a visszahelyezi</w:t>
      </w:r>
      <w:r w:rsidR="00B06D07">
        <w:rPr>
          <w:rFonts w:eastAsiaTheme="minorHAnsi"/>
          <w:shd w:val="clear" w:color="auto" w:fill="FFFFFF"/>
        </w:rPr>
        <w:t xml:space="preserve"> </w:t>
      </w:r>
      <w:r w:rsidR="00E57A9B">
        <w:rPr>
          <w:rFonts w:eastAsiaTheme="minorHAnsi"/>
          <w:shd w:val="clear" w:color="auto" w:fill="FFFFFF"/>
        </w:rPr>
        <w:t xml:space="preserve">dr. </w:t>
      </w:r>
      <w:proofErr w:type="spellStart"/>
      <w:r w:rsidR="00E57A9B">
        <w:rPr>
          <w:rFonts w:eastAsiaTheme="minorHAnsi"/>
          <w:shd w:val="clear" w:color="auto" w:fill="FFFFFF"/>
        </w:rPr>
        <w:t>Nébl</w:t>
      </w:r>
      <w:proofErr w:type="spellEnd"/>
      <w:r w:rsidR="00E57A9B">
        <w:rPr>
          <w:rFonts w:eastAsiaTheme="minorHAnsi"/>
          <w:shd w:val="clear" w:color="auto" w:fill="FFFFFF"/>
        </w:rPr>
        <w:t xml:space="preserve"> Annamária fogorvos</w:t>
      </w:r>
      <w:r w:rsidR="00B06D07">
        <w:rPr>
          <w:rFonts w:eastAsiaTheme="minorHAnsi"/>
          <w:shd w:val="clear" w:color="auto" w:fill="FFFFFF"/>
        </w:rPr>
        <w:t xml:space="preserve"> mellé.</w:t>
      </w:r>
    </w:p>
    <w:p w14:paraId="37557788" w14:textId="7982322A" w:rsidR="00597660" w:rsidRDefault="00597660" w:rsidP="00F27CC5">
      <w:pPr>
        <w:rPr>
          <w:rFonts w:eastAsia="Times New Roman"/>
          <w:lang w:eastAsia="hu-HU"/>
        </w:rPr>
      </w:pPr>
    </w:p>
    <w:p w14:paraId="12CB75EA" w14:textId="638992CC" w:rsidR="00EB3D4F" w:rsidRDefault="00EB3D4F" w:rsidP="00F27CC5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Felkéri Polgármester urat a szerződés</w:t>
      </w:r>
      <w:r w:rsidR="004813AC">
        <w:rPr>
          <w:rFonts w:eastAsia="Times New Roman"/>
          <w:lang w:eastAsia="hu-HU"/>
        </w:rPr>
        <w:t xml:space="preserve"> módosítás</w:t>
      </w:r>
      <w:r>
        <w:rPr>
          <w:rFonts w:eastAsia="Times New Roman"/>
          <w:lang w:eastAsia="hu-HU"/>
        </w:rPr>
        <w:t xml:space="preserve"> aláírására.</w:t>
      </w:r>
    </w:p>
    <w:p w14:paraId="55A4B924" w14:textId="77777777" w:rsidR="00EB3D4F" w:rsidRDefault="00EB3D4F" w:rsidP="00F27CC5">
      <w:pPr>
        <w:rPr>
          <w:rFonts w:eastAsia="Times New Roman"/>
          <w:lang w:eastAsia="hu-HU"/>
        </w:rPr>
      </w:pPr>
    </w:p>
    <w:p w14:paraId="05B3001D" w14:textId="53C9322D" w:rsidR="0094463E" w:rsidRDefault="0094463E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  <w:r w:rsidR="005C02CC">
        <w:rPr>
          <w:rFonts w:eastAsia="Times New Roman"/>
          <w:lang w:eastAsia="hu-HU"/>
        </w:rPr>
        <w:t xml:space="preserve"> a szerződés módosítás aláírása</w:t>
      </w:r>
    </w:p>
    <w:p w14:paraId="2C4AD2B5" w14:textId="6FD904A2" w:rsidR="00874959" w:rsidRDefault="00874959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>Dr. Neller Vivien fogorvos</w:t>
      </w:r>
    </w:p>
    <w:p w14:paraId="3F181022" w14:textId="77777777" w:rsidR="0094463E" w:rsidRDefault="0094463E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0BCB2C01" w14:textId="0C63E820" w:rsidR="0094463E" w:rsidRDefault="0094463E" w:rsidP="00500516">
      <w:pPr>
        <w:rPr>
          <w:rFonts w:eastAsia="Times New Roman"/>
          <w:lang w:eastAsia="hu-HU"/>
        </w:rPr>
      </w:pPr>
    </w:p>
    <w:p w14:paraId="6FCCCB38" w14:textId="77777777" w:rsidR="0094463E" w:rsidRPr="00770691" w:rsidRDefault="0094463E" w:rsidP="00500516">
      <w:pPr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7B21C8E3" w14:textId="0F0FED37" w:rsidR="003D2251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3D2251">
        <w:rPr>
          <w:rFonts w:eastAsia="Times New Roman"/>
          <w:lang w:eastAsia="hu-HU"/>
        </w:rPr>
        <w:t>202</w:t>
      </w:r>
      <w:r w:rsidR="00B06D07">
        <w:rPr>
          <w:rFonts w:eastAsia="Times New Roman"/>
          <w:lang w:eastAsia="hu-HU"/>
        </w:rPr>
        <w:t>3</w:t>
      </w:r>
      <w:r w:rsidR="003D2251">
        <w:rPr>
          <w:rFonts w:eastAsia="Times New Roman"/>
          <w:lang w:eastAsia="hu-HU"/>
        </w:rPr>
        <w:t xml:space="preserve">. </w:t>
      </w:r>
      <w:r w:rsidR="00B06D07">
        <w:rPr>
          <w:rFonts w:eastAsia="Times New Roman"/>
          <w:lang w:eastAsia="hu-HU"/>
        </w:rPr>
        <w:t>január 13.</w:t>
      </w:r>
    </w:p>
    <w:p w14:paraId="352AB33A" w14:textId="7801E101" w:rsidR="00D42428" w:rsidRPr="002C65ED" w:rsidRDefault="00B6087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.</w:t>
      </w:r>
    </w:p>
    <w:p w14:paraId="422A8120" w14:textId="0D38A0BC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4"/>
  </w:num>
  <w:num w:numId="4" w16cid:durableId="792866862">
    <w:abstractNumId w:val="17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3"/>
  </w:num>
  <w:num w:numId="8" w16cid:durableId="1990667123">
    <w:abstractNumId w:val="26"/>
  </w:num>
  <w:num w:numId="9" w16cid:durableId="804935282">
    <w:abstractNumId w:val="12"/>
  </w:num>
  <w:num w:numId="10" w16cid:durableId="656344025">
    <w:abstractNumId w:val="29"/>
  </w:num>
  <w:num w:numId="11" w16cid:durableId="480316482">
    <w:abstractNumId w:val="31"/>
  </w:num>
  <w:num w:numId="12" w16cid:durableId="1113784765">
    <w:abstractNumId w:val="25"/>
  </w:num>
  <w:num w:numId="13" w16cid:durableId="1838230444">
    <w:abstractNumId w:val="0"/>
  </w:num>
  <w:num w:numId="14" w16cid:durableId="1753962556">
    <w:abstractNumId w:val="24"/>
  </w:num>
  <w:num w:numId="15" w16cid:durableId="1621496601">
    <w:abstractNumId w:val="39"/>
  </w:num>
  <w:num w:numId="16" w16cid:durableId="806362197">
    <w:abstractNumId w:val="3"/>
  </w:num>
  <w:num w:numId="17" w16cid:durableId="1927570607">
    <w:abstractNumId w:val="42"/>
  </w:num>
  <w:num w:numId="18" w16cid:durableId="667488597">
    <w:abstractNumId w:val="37"/>
  </w:num>
  <w:num w:numId="19" w16cid:durableId="446706136">
    <w:abstractNumId w:val="15"/>
  </w:num>
  <w:num w:numId="20" w16cid:durableId="2002196191">
    <w:abstractNumId w:val="6"/>
  </w:num>
  <w:num w:numId="21" w16cid:durableId="1003125277">
    <w:abstractNumId w:val="40"/>
  </w:num>
  <w:num w:numId="22" w16cid:durableId="380594883">
    <w:abstractNumId w:val="34"/>
  </w:num>
  <w:num w:numId="23" w16cid:durableId="1158225460">
    <w:abstractNumId w:val="23"/>
  </w:num>
  <w:num w:numId="24" w16cid:durableId="404187869">
    <w:abstractNumId w:val="11"/>
  </w:num>
  <w:num w:numId="25" w16cid:durableId="1828208287">
    <w:abstractNumId w:val="43"/>
  </w:num>
  <w:num w:numId="26" w16cid:durableId="1800878301">
    <w:abstractNumId w:val="28"/>
  </w:num>
  <w:num w:numId="27" w16cid:durableId="1214849300">
    <w:abstractNumId w:val="20"/>
  </w:num>
  <w:num w:numId="28" w16cid:durableId="358628996">
    <w:abstractNumId w:val="21"/>
  </w:num>
  <w:num w:numId="29" w16cid:durableId="200870391">
    <w:abstractNumId w:val="16"/>
  </w:num>
  <w:num w:numId="30" w16cid:durableId="184757618">
    <w:abstractNumId w:val="35"/>
  </w:num>
  <w:num w:numId="31" w16cid:durableId="959460955">
    <w:abstractNumId w:val="13"/>
  </w:num>
  <w:num w:numId="32" w16cid:durableId="304480651">
    <w:abstractNumId w:val="36"/>
  </w:num>
  <w:num w:numId="33" w16cid:durableId="2146046435">
    <w:abstractNumId w:val="27"/>
  </w:num>
  <w:num w:numId="34" w16cid:durableId="1564484573">
    <w:abstractNumId w:val="19"/>
  </w:num>
  <w:num w:numId="35" w16cid:durableId="550923778">
    <w:abstractNumId w:val="9"/>
  </w:num>
  <w:num w:numId="36" w16cid:durableId="1334801983">
    <w:abstractNumId w:val="38"/>
  </w:num>
  <w:num w:numId="37" w16cid:durableId="1409618015">
    <w:abstractNumId w:val="41"/>
  </w:num>
  <w:num w:numId="38" w16cid:durableId="1991518396">
    <w:abstractNumId w:val="22"/>
  </w:num>
  <w:num w:numId="39" w16cid:durableId="1496799550">
    <w:abstractNumId w:val="18"/>
  </w:num>
  <w:num w:numId="40" w16cid:durableId="1621765930">
    <w:abstractNumId w:val="32"/>
  </w:num>
  <w:num w:numId="41" w16cid:durableId="355891465">
    <w:abstractNumId w:val="30"/>
  </w:num>
  <w:num w:numId="42" w16cid:durableId="184754895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409B"/>
    <w:rsid w:val="00055885"/>
    <w:rsid w:val="000601E7"/>
    <w:rsid w:val="00063024"/>
    <w:rsid w:val="00064DC6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B6C84"/>
    <w:rsid w:val="000C112D"/>
    <w:rsid w:val="000C4DFD"/>
    <w:rsid w:val="000D118B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40E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3B79"/>
    <w:rsid w:val="00294896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04CDE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3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4F37D5"/>
    <w:rsid w:val="0050051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660"/>
    <w:rsid w:val="00597DE2"/>
    <w:rsid w:val="005A08D6"/>
    <w:rsid w:val="005A217A"/>
    <w:rsid w:val="005B312D"/>
    <w:rsid w:val="005B33D1"/>
    <w:rsid w:val="005B3576"/>
    <w:rsid w:val="005B49F8"/>
    <w:rsid w:val="005B7B30"/>
    <w:rsid w:val="005C02CC"/>
    <w:rsid w:val="005C17C2"/>
    <w:rsid w:val="005C32DF"/>
    <w:rsid w:val="005C32E6"/>
    <w:rsid w:val="005C7CC1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3B9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2780C"/>
    <w:rsid w:val="0063055C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1945"/>
    <w:rsid w:val="006A2928"/>
    <w:rsid w:val="006A3797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3805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4671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48"/>
    <w:rsid w:val="007E42D5"/>
    <w:rsid w:val="007E6774"/>
    <w:rsid w:val="007E744D"/>
    <w:rsid w:val="007F0BDB"/>
    <w:rsid w:val="007F109F"/>
    <w:rsid w:val="007F21B9"/>
    <w:rsid w:val="007F272A"/>
    <w:rsid w:val="007F2D4D"/>
    <w:rsid w:val="007F76EC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959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1663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581F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05B38"/>
    <w:rsid w:val="00B06D07"/>
    <w:rsid w:val="00B10D1B"/>
    <w:rsid w:val="00B117DB"/>
    <w:rsid w:val="00B11F64"/>
    <w:rsid w:val="00B13403"/>
    <w:rsid w:val="00B134A0"/>
    <w:rsid w:val="00B1374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7EDE"/>
    <w:rsid w:val="00B70142"/>
    <w:rsid w:val="00B7411B"/>
    <w:rsid w:val="00B80636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5C1"/>
    <w:rsid w:val="00CA5A1A"/>
    <w:rsid w:val="00CA67F2"/>
    <w:rsid w:val="00CA6E43"/>
    <w:rsid w:val="00CB026A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CF5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6647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16A3"/>
    <w:rsid w:val="00E52E24"/>
    <w:rsid w:val="00E541FF"/>
    <w:rsid w:val="00E551D7"/>
    <w:rsid w:val="00E55469"/>
    <w:rsid w:val="00E57A9B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3D4F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70CE"/>
    <w:rsid w:val="00F00AB8"/>
    <w:rsid w:val="00F00B7E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27CC5"/>
    <w:rsid w:val="00F33893"/>
    <w:rsid w:val="00F35ADF"/>
    <w:rsid w:val="00F35D6B"/>
    <w:rsid w:val="00F37CE6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468"/>
    <w:rsid w:val="00F72E26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376</Words>
  <Characters>2598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13</cp:revision>
  <cp:lastPrinted>2023-01-17T12:21:00Z</cp:lastPrinted>
  <dcterms:created xsi:type="dcterms:W3CDTF">2022-04-20T12:18:00Z</dcterms:created>
  <dcterms:modified xsi:type="dcterms:W3CDTF">2023-01-24T08:16:00Z</dcterms:modified>
</cp:coreProperties>
</file>